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F229" w14:textId="77777777" w:rsidR="005A336A" w:rsidRPr="00D14A6E" w:rsidRDefault="0006051A" w:rsidP="00D14A6E">
      <w:pPr>
        <w:spacing w:before="67" w:line="297" w:lineRule="auto"/>
        <w:ind w:left="279" w:right="7366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b/>
          <w:spacing w:val="-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sz w:val="22"/>
          <w:szCs w:val="22"/>
        </w:rPr>
        <w:t>UR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w w:val="103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b/>
          <w:w w:val="103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sz w:val="22"/>
          <w:szCs w:val="22"/>
        </w:rPr>
        <w:t>CURR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sz w:val="22"/>
          <w:szCs w:val="22"/>
        </w:rPr>
        <w:t>CU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sz w:val="22"/>
          <w:szCs w:val="22"/>
        </w:rPr>
        <w:t>U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 xml:space="preserve">M </w:t>
      </w:r>
      <w:r w:rsidRPr="00D14A6E">
        <w:rPr>
          <w:rFonts w:asciiTheme="minorHAnsi" w:eastAsia="Arial Narrow" w:hAnsiTheme="minorHAnsi" w:cstheme="minorHAnsi"/>
          <w:b/>
          <w:spacing w:val="4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V</w:t>
      </w:r>
      <w:r w:rsidRPr="00D14A6E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w w:val="103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b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42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w w:val="103"/>
          <w:sz w:val="22"/>
          <w:szCs w:val="22"/>
        </w:rPr>
        <w:t>T</w:t>
      </w:r>
    </w:p>
    <w:p w14:paraId="7860E668" w14:textId="77777777" w:rsidR="005A336A" w:rsidRPr="00D14A6E" w:rsidRDefault="005A336A" w:rsidP="00D14A6E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87429FB" w14:textId="71FF3F1F" w:rsidR="005A336A" w:rsidRPr="00D14A6E" w:rsidRDefault="005A336A" w:rsidP="00D14A6E">
      <w:pPr>
        <w:ind w:left="2112"/>
        <w:rPr>
          <w:rFonts w:asciiTheme="minorHAnsi" w:hAnsiTheme="minorHAnsi" w:cstheme="minorHAnsi"/>
          <w:sz w:val="22"/>
          <w:szCs w:val="22"/>
        </w:rPr>
      </w:pPr>
    </w:p>
    <w:p w14:paraId="1B6249A3" w14:textId="77777777" w:rsidR="005A336A" w:rsidRPr="00D14A6E" w:rsidRDefault="0006051A" w:rsidP="00D14A6E">
      <w:pPr>
        <w:ind w:firstLine="279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ERSONA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ORMA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N</w:t>
      </w:r>
    </w:p>
    <w:p w14:paraId="032C1531" w14:textId="73A715ED" w:rsidR="005A336A" w:rsidRPr="00D14A6E" w:rsidRDefault="0006051A" w:rsidP="00D14A6E">
      <w:pPr>
        <w:ind w:right="4886" w:firstLine="27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e          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="00D14A6E">
        <w:rPr>
          <w:rFonts w:asciiTheme="minorHAnsi" w:eastAsia="Arial Narrow" w:hAnsiTheme="minorHAnsi" w:cstheme="minorHAnsi"/>
          <w:spacing w:val="11"/>
          <w:sz w:val="22"/>
          <w:szCs w:val="22"/>
        </w:rPr>
        <w:tab/>
      </w:r>
      <w:r w:rsidR="00D14A6E">
        <w:rPr>
          <w:rFonts w:asciiTheme="minorHAnsi" w:eastAsia="Arial Narrow" w:hAnsiTheme="minorHAnsi" w:cstheme="minorHAnsi"/>
          <w:spacing w:val="11"/>
          <w:sz w:val="22"/>
          <w:szCs w:val="22"/>
        </w:rPr>
        <w:tab/>
      </w:r>
      <w:r w:rsidR="00D14A6E">
        <w:rPr>
          <w:rFonts w:ascii="Calibri" w:hAnsi="Calibri" w:cs="Calibri"/>
          <w:sz w:val="22"/>
          <w:szCs w:val="22"/>
        </w:rPr>
        <w:t>Maddison Plant</w:t>
      </w:r>
    </w:p>
    <w:p w14:paraId="4D359B1E" w14:textId="2FAABB8D" w:rsidR="005A336A" w:rsidRPr="00D14A6E" w:rsidRDefault="0006051A" w:rsidP="00D14A6E">
      <w:pPr>
        <w:spacing w:before="89"/>
        <w:ind w:right="3029" w:firstLine="27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Add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="00D14A6E">
        <w:rPr>
          <w:rFonts w:asciiTheme="minorHAnsi" w:eastAsia="Arial Narrow" w:hAnsiTheme="minorHAnsi" w:cstheme="minorHAnsi"/>
          <w:spacing w:val="16"/>
          <w:sz w:val="22"/>
          <w:szCs w:val="22"/>
        </w:rPr>
        <w:tab/>
      </w:r>
      <w:r w:rsidRPr="00D14A6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OGAZZAR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°</w:t>
      </w:r>
      <w:r w:rsidRPr="00D14A6E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1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6</w:t>
      </w:r>
      <w:r w:rsidRPr="00D14A6E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2702</w:t>
      </w:r>
      <w:r w:rsidRPr="00D14A6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9</w:t>
      </w:r>
      <w:r w:rsidRPr="00D14A6E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2"/>
          <w:w w:val="103"/>
          <w:position w:val="1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b/>
          <w:spacing w:val="1"/>
          <w:w w:val="99"/>
          <w:position w:val="1"/>
          <w:sz w:val="22"/>
          <w:szCs w:val="22"/>
        </w:rPr>
        <w:t>IGEVAN</w:t>
      </w:r>
      <w:r w:rsidRPr="00D14A6E">
        <w:rPr>
          <w:rFonts w:asciiTheme="minorHAnsi" w:eastAsia="Garamond" w:hAnsiTheme="minorHAnsi" w:cstheme="minorHAnsi"/>
          <w:b/>
          <w:w w:val="99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b/>
          <w:spacing w:val="1"/>
          <w:w w:val="103"/>
          <w:position w:val="1"/>
          <w:sz w:val="22"/>
          <w:szCs w:val="22"/>
        </w:rPr>
        <w:t>(</w:t>
      </w:r>
      <w:r w:rsidRPr="00D14A6E">
        <w:rPr>
          <w:rFonts w:asciiTheme="minorHAnsi" w:eastAsia="Garamond" w:hAnsiTheme="minorHAnsi" w:cstheme="minorHAnsi"/>
          <w:b/>
          <w:spacing w:val="2"/>
          <w:w w:val="103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b/>
          <w:spacing w:val="1"/>
          <w:w w:val="99"/>
          <w:position w:val="1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b/>
          <w:w w:val="103"/>
          <w:position w:val="1"/>
          <w:sz w:val="22"/>
          <w:szCs w:val="22"/>
        </w:rPr>
        <w:t>)</w:t>
      </w:r>
    </w:p>
    <w:p w14:paraId="1C8CAF16" w14:textId="43E9DADA" w:rsidR="005A336A" w:rsidRPr="00D14A6E" w:rsidRDefault="0006051A" w:rsidP="00D14A6E">
      <w:pPr>
        <w:spacing w:before="94"/>
        <w:ind w:right="5695" w:firstLine="27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elephon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e          </w:t>
      </w:r>
      <w:r w:rsidRPr="00D14A6E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="00D14A6E">
        <w:rPr>
          <w:rFonts w:asciiTheme="minorHAnsi" w:eastAsia="Arial Narrow" w:hAnsiTheme="minorHAnsi" w:cstheme="minorHAnsi"/>
          <w:spacing w:val="22"/>
          <w:sz w:val="22"/>
          <w:szCs w:val="22"/>
        </w:rPr>
        <w:tab/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33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D14A6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172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6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711</w:t>
      </w:r>
    </w:p>
    <w:p w14:paraId="5C2599A9" w14:textId="3AC98B64" w:rsidR="005A336A" w:rsidRPr="00D14A6E" w:rsidRDefault="0006051A" w:rsidP="00D14A6E">
      <w:pPr>
        <w:spacing w:before="89"/>
        <w:ind w:right="4933" w:firstLine="27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-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ai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="00D14A6E">
        <w:rPr>
          <w:rFonts w:asciiTheme="minorHAnsi" w:eastAsia="Arial Narrow" w:hAnsiTheme="minorHAnsi" w:cstheme="minorHAnsi"/>
          <w:spacing w:val="-2"/>
          <w:sz w:val="22"/>
          <w:szCs w:val="22"/>
        </w:rPr>
        <w:tab/>
      </w:r>
      <w:r w:rsidR="00D14A6E">
        <w:rPr>
          <w:rFonts w:asciiTheme="minorHAnsi" w:eastAsia="Arial Narrow" w:hAnsiTheme="minorHAnsi" w:cstheme="minorHAnsi"/>
          <w:spacing w:val="-2"/>
          <w:sz w:val="22"/>
          <w:szCs w:val="22"/>
        </w:rPr>
        <w:tab/>
      </w:r>
      <w:hyperlink r:id="rId7" w:history="1">
        <w:r w:rsidR="00D14A6E" w:rsidRPr="0005279F">
          <w:rPr>
            <w:rStyle w:val="Hyperlink"/>
            <w:rFonts w:asciiTheme="minorHAnsi" w:eastAsia="Garamond" w:hAnsiTheme="minorHAnsi" w:cstheme="minorHAnsi"/>
            <w:spacing w:val="1"/>
            <w:w w:val="103"/>
            <w:position w:val="1"/>
            <w:sz w:val="22"/>
            <w:szCs w:val="22"/>
          </w:rPr>
          <w:t>plant@gmail.com</w:t>
        </w:r>
      </w:hyperlink>
    </w:p>
    <w:p w14:paraId="12DCEB6A" w14:textId="60F5444E" w:rsidR="005A336A" w:rsidRPr="00D14A6E" w:rsidRDefault="0006051A" w:rsidP="00D14A6E">
      <w:pPr>
        <w:ind w:right="6373" w:firstLine="27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ationalit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y          </w:t>
      </w:r>
      <w:r w:rsidRPr="00D14A6E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="00D14A6E">
        <w:rPr>
          <w:rFonts w:asciiTheme="minorHAnsi" w:eastAsia="Arial Narrow" w:hAnsiTheme="minorHAnsi" w:cstheme="minorHAnsi"/>
          <w:spacing w:val="21"/>
          <w:sz w:val="22"/>
          <w:szCs w:val="22"/>
        </w:rPr>
        <w:tab/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italia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</w:p>
    <w:p w14:paraId="6F9DC51D" w14:textId="3C4A6164" w:rsidR="005A336A" w:rsidRPr="00D14A6E" w:rsidRDefault="0006051A" w:rsidP="00D14A6E">
      <w:pPr>
        <w:ind w:right="5600" w:firstLine="279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birt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h          </w:t>
      </w:r>
      <w:r w:rsidR="00D14A6E">
        <w:rPr>
          <w:rFonts w:asciiTheme="minorHAnsi" w:eastAsia="Arial Narrow" w:hAnsiTheme="minorHAnsi" w:cstheme="minorHAnsi"/>
          <w:sz w:val="22"/>
          <w:szCs w:val="22"/>
        </w:rPr>
        <w:tab/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2</w:t>
      </w:r>
      <w:r w:rsidRPr="00D14A6E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JANUAR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Y</w:t>
      </w:r>
      <w:r w:rsidRPr="00D14A6E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1989</w:t>
      </w:r>
    </w:p>
    <w:p w14:paraId="1B1911F2" w14:textId="77777777" w:rsidR="005A336A" w:rsidRPr="00D14A6E" w:rsidRDefault="005A336A" w:rsidP="00D14A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D22E5B" w14:textId="77777777" w:rsidR="005A336A" w:rsidRPr="00D14A6E" w:rsidRDefault="005A336A" w:rsidP="00D14A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1F6D9" w14:textId="0C87193D" w:rsidR="005A336A" w:rsidRPr="00D14A6E" w:rsidRDefault="0006051A" w:rsidP="00D14A6E">
      <w:pPr>
        <w:ind w:right="7368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OR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K</w:t>
      </w:r>
      <w:r w:rsidRPr="00D14A6E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EXPE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IE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NC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E</w:t>
      </w:r>
    </w:p>
    <w:p w14:paraId="42C7BC85" w14:textId="77777777" w:rsidR="005A336A" w:rsidRPr="00D14A6E" w:rsidRDefault="0006051A" w:rsidP="00D14A6E">
      <w:pPr>
        <w:ind w:right="453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(fro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)          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No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ve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mb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201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0</w:t>
      </w:r>
    </w:p>
    <w:p w14:paraId="0398246B" w14:textId="77777777" w:rsidR="005A336A" w:rsidRPr="00D14A6E" w:rsidRDefault="0006051A" w:rsidP="00D14A6E">
      <w:pPr>
        <w:spacing w:before="50"/>
        <w:ind w:right="3524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addres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ploye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arit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é</w:t>
      </w:r>
      <w:r w:rsidRPr="00D14A6E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D14A6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ç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ge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zi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Itali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</w:p>
    <w:p w14:paraId="6D65D9C7" w14:textId="77777777" w:rsidR="00D14A6E" w:rsidRDefault="00D14A6E" w:rsidP="00D14A6E">
      <w:pPr>
        <w:spacing w:before="26"/>
        <w:rPr>
          <w:rFonts w:asciiTheme="minorHAnsi" w:eastAsia="Garamond" w:hAnsiTheme="minorHAnsi" w:cstheme="minorHAnsi"/>
          <w:spacing w:val="2"/>
          <w:sz w:val="22"/>
          <w:szCs w:val="22"/>
        </w:rPr>
      </w:pPr>
    </w:p>
    <w:p w14:paraId="7EB9D823" w14:textId="35DFFFD2" w:rsidR="005A336A" w:rsidRPr="00D14A6E" w:rsidRDefault="0006051A" w:rsidP="00D14A6E">
      <w:pPr>
        <w:spacing w:before="26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To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9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Fo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rcell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3</w:t>
      </w:r>
      <w:r w:rsidRPr="00D14A6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ila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</w:p>
    <w:p w14:paraId="3AA5AA8E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yp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busines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secto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Show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oo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m</w:t>
      </w:r>
    </w:p>
    <w:p w14:paraId="008CDC89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ccupat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pos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hel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d          </w:t>
      </w:r>
      <w:r w:rsidRPr="00D14A6E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Show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assista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</w:p>
    <w:p w14:paraId="36F52A2B" w14:textId="29064E86" w:rsidR="005A336A" w:rsidRPr="00D14A6E" w:rsidRDefault="0006051A" w:rsidP="00D14A6E">
      <w:pPr>
        <w:spacing w:before="55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activitie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responsibilitie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ssista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sal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ager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uri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sale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mp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aig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resse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</w:p>
    <w:p w14:paraId="4A050D8A" w14:textId="77777777" w:rsidR="005A336A" w:rsidRPr="00D14A6E" w:rsidRDefault="0006051A" w:rsidP="00D14A6E">
      <w:pPr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(fro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)          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ct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ob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9</w:t>
      </w:r>
    </w:p>
    <w:p w14:paraId="3EE53C07" w14:textId="77777777" w:rsidR="005A336A" w:rsidRPr="00D14A6E" w:rsidRDefault="0006051A" w:rsidP="00D14A6E">
      <w:pPr>
        <w:spacing w:before="50"/>
        <w:ind w:right="3524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addres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ploye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arit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é</w:t>
      </w:r>
      <w:r w:rsidRPr="00D14A6E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D14A6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ç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ge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zi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Itali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</w:p>
    <w:p w14:paraId="4F1566C4" w14:textId="77777777" w:rsidR="00D14A6E" w:rsidRDefault="00D14A6E" w:rsidP="00D14A6E">
      <w:pPr>
        <w:spacing w:before="26"/>
        <w:rPr>
          <w:rFonts w:asciiTheme="minorHAnsi" w:eastAsia="Garamond" w:hAnsiTheme="minorHAnsi" w:cstheme="minorHAnsi"/>
          <w:spacing w:val="2"/>
          <w:sz w:val="22"/>
          <w:szCs w:val="22"/>
        </w:rPr>
      </w:pPr>
    </w:p>
    <w:p w14:paraId="7B3CAAA9" w14:textId="776093DC" w:rsidR="005A336A" w:rsidRPr="00D14A6E" w:rsidRDefault="0006051A" w:rsidP="00D14A6E">
      <w:pPr>
        <w:spacing w:before="26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To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9</w:t>
      </w:r>
      <w:r w:rsidRPr="00D14A6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Fo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rcell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3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ila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</w:p>
    <w:p w14:paraId="616C1898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yp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busines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secto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Show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oo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m</w:t>
      </w:r>
    </w:p>
    <w:p w14:paraId="0AF85B29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ccupat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pos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ld          </w:t>
      </w:r>
      <w:r w:rsidRPr="00D14A6E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tage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D14A6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how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assista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</w:p>
    <w:p w14:paraId="74CDE27F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activitie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responsibilitie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ssista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sal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ager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uri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sale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mp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aig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resse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</w:p>
    <w:p w14:paraId="0A5076A6" w14:textId="77777777" w:rsidR="005A336A" w:rsidRPr="00D14A6E" w:rsidRDefault="0006051A" w:rsidP="00D14A6E">
      <w:pPr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(fro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)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Se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te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mb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8</w:t>
      </w:r>
    </w:p>
    <w:p w14:paraId="4BE47B25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addres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ploye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lissi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ag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iacc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alzat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.r.l.</w:t>
      </w:r>
    </w:p>
    <w:p w14:paraId="3DC7EDB8" w14:textId="77777777" w:rsidR="00D14A6E" w:rsidRDefault="00D14A6E" w:rsidP="00D14A6E">
      <w:pPr>
        <w:spacing w:before="31"/>
        <w:rPr>
          <w:rFonts w:asciiTheme="minorHAnsi" w:eastAsia="Garamond" w:hAnsiTheme="minorHAnsi" w:cstheme="minorHAnsi"/>
          <w:spacing w:val="2"/>
          <w:sz w:val="22"/>
          <w:szCs w:val="22"/>
        </w:rPr>
      </w:pPr>
    </w:p>
    <w:p w14:paraId="1755272A" w14:textId="0314532F" w:rsidR="005A336A" w:rsidRPr="00D14A6E" w:rsidRDefault="0006051A" w:rsidP="00D14A6E">
      <w:pPr>
        <w:spacing w:before="31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.I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D14A6E">
        <w:rPr>
          <w:rFonts w:asciiTheme="minorHAnsi" w:eastAsia="Garamond" w:hAnsiTheme="minorHAnsi" w:cstheme="minorHAnsi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Lo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arc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arcia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38CC3F3D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yp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busines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secto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y</w:t>
      </w:r>
    </w:p>
    <w:p w14:paraId="0EA2DDDB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ccupat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pos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ld          </w:t>
      </w:r>
      <w:r w:rsidRPr="00D14A6E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Ho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stes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s</w:t>
      </w:r>
    </w:p>
    <w:p w14:paraId="1925D41B" w14:textId="77777777" w:rsidR="005A336A" w:rsidRPr="00D14A6E" w:rsidRDefault="0006051A" w:rsidP="00D14A6E">
      <w:pPr>
        <w:spacing w:before="50" w:line="247" w:lineRule="auto"/>
        <w:ind w:right="77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activitie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responsibilitie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ter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rete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sta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ccasi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D14A6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fai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ila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iati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omp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clie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479E7815" w14:textId="77777777" w:rsidR="005A336A" w:rsidRPr="00D14A6E" w:rsidRDefault="0006051A" w:rsidP="00D14A6E">
      <w:pPr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ate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(fro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)          </w:t>
      </w:r>
      <w:r w:rsidRPr="00D14A6E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7</w:t>
      </w:r>
    </w:p>
    <w:p w14:paraId="2571AA34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addres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ploye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D14A6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eas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n</w:t>
      </w:r>
    </w:p>
    <w:p w14:paraId="656F0EAA" w14:textId="77777777" w:rsidR="00D14A6E" w:rsidRDefault="00D14A6E" w:rsidP="00D14A6E">
      <w:pPr>
        <w:spacing w:before="26"/>
        <w:rPr>
          <w:rFonts w:asciiTheme="minorHAnsi" w:eastAsia="Garamond" w:hAnsiTheme="minorHAnsi" w:cstheme="minorHAnsi"/>
          <w:spacing w:val="2"/>
          <w:sz w:val="22"/>
          <w:szCs w:val="22"/>
        </w:rPr>
      </w:pPr>
    </w:p>
    <w:p w14:paraId="149B47F0" w14:textId="39F775CD" w:rsidR="005A336A" w:rsidRPr="00D14A6E" w:rsidRDefault="0006051A" w:rsidP="00D14A6E">
      <w:pPr>
        <w:spacing w:before="26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arais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°</w:t>
      </w:r>
      <w:r w:rsidRPr="00D14A6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9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2014</w:t>
      </w:r>
      <w:r w:rsidRPr="00D14A6E">
        <w:rPr>
          <w:rFonts w:asciiTheme="minorHAnsi" w:eastAsia="Garamond" w:hAnsiTheme="minorHAnsi" w:cstheme="minorHAnsi"/>
          <w:sz w:val="22"/>
          <w:szCs w:val="22"/>
        </w:rPr>
        <w:t>4</w:t>
      </w:r>
      <w:r w:rsidRPr="00D14A6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ila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</w:p>
    <w:p w14:paraId="24237AC3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yp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busines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secto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r          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age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/</w:t>
      </w:r>
      <w:r w:rsidRPr="00D14A6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Tou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op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erat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</w:p>
    <w:p w14:paraId="002943A4" w14:textId="77777777" w:rsidR="005A336A" w:rsidRPr="00D14A6E" w:rsidRDefault="0006051A" w:rsidP="00D14A6E">
      <w:pPr>
        <w:spacing w:before="5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ccupat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pos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ld          </w:t>
      </w:r>
      <w:r w:rsidRPr="00D14A6E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tag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</w:p>
    <w:p w14:paraId="4A1491EA" w14:textId="77777777" w:rsidR="005A336A" w:rsidRPr="00D14A6E" w:rsidRDefault="0006051A" w:rsidP="00D14A6E">
      <w:pPr>
        <w:spacing w:before="50"/>
        <w:ind w:left="70" w:right="2754"/>
        <w:rPr>
          <w:rFonts w:asciiTheme="minorHAnsi" w:eastAsia="Garamond" w:hAnsiTheme="minorHAnsi" w:cstheme="minorHAnsi"/>
          <w:sz w:val="22"/>
          <w:szCs w:val="22"/>
        </w:rPr>
        <w:sectPr w:rsidR="005A336A" w:rsidRPr="00D14A6E" w:rsidSect="00D14A6E">
          <w:footerReference w:type="default" r:id="rId8"/>
          <w:pgSz w:w="11920" w:h="16840"/>
          <w:pgMar w:top="1000" w:right="960" w:bottom="280" w:left="900" w:header="0" w:footer="1355" w:gutter="0"/>
          <w:cols w:space="720"/>
        </w:sect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activitie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responsibilitie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reati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ad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istrati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3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lla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bo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rat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data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as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</w:p>
    <w:p w14:paraId="122EA5B7" w14:textId="77777777" w:rsidR="005A336A" w:rsidRPr="00D14A6E" w:rsidRDefault="0006051A" w:rsidP="00D14A6E">
      <w:pPr>
        <w:spacing w:before="71"/>
        <w:ind w:left="589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hAnsiTheme="minorHAnsi" w:cstheme="minorHAnsi"/>
          <w:sz w:val="22"/>
          <w:szCs w:val="22"/>
        </w:rPr>
        <w:lastRenderedPageBreak/>
        <w:pict w14:anchorId="412A8426">
          <v:group id="_x0000_s1026" style="position:absolute;left:0;text-align:left;margin-left:190.9pt;margin-top:14.55pt;width:.7pt;height:752.8pt;z-index:-251658240;mso-position-horizontal-relative:page" coordorigin="3818,291" coordsize="14,15056">
            <v:shape id="_x0000_s1029" style="position:absolute;left:3826;top:298;width:0;height:15041" coordorigin="3826,298" coordsize="0,15041" path="m3826,298r,15041e" filled="f" strokeweight=".72pt">
              <v:path arrowok="t"/>
            </v:shape>
            <v:shape id="_x0000_s1028" style="position:absolute;left:3826;top:298;width:0;height:15041" coordorigin="3826,298" coordsize="0,15041" path="m3826,298r,15041e" filled="f" strokeweight=".72pt">
              <v:path arrowok="t"/>
            </v:shape>
            <v:shape id="_x0000_s1027" style="position:absolute;left:3826;top:298;width:0;height:15041" coordorigin="3826,298" coordsize="0,15041" path="m3826,298r,15041e" filled="f" strokeweight=".72pt">
              <v:path arrowok="t"/>
            </v:shape>
            <w10:wrap anchorx="page"/>
          </v:group>
        </w:pic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DUCAT</w:t>
      </w:r>
      <w:r w:rsidRPr="00D14A6E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3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RA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G</w:t>
      </w:r>
    </w:p>
    <w:p w14:paraId="229807F8" w14:textId="77777777" w:rsidR="005A336A" w:rsidRPr="00D14A6E" w:rsidRDefault="005A336A" w:rsidP="00D14A6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D766832" w14:textId="77777777" w:rsidR="005A336A" w:rsidRPr="00D14A6E" w:rsidRDefault="0006051A" w:rsidP="00D14A6E">
      <w:pPr>
        <w:spacing w:line="200" w:lineRule="exact"/>
        <w:ind w:left="1386"/>
        <w:rPr>
          <w:rFonts w:asciiTheme="minorHAnsi" w:eastAsia="Garamond" w:hAnsiTheme="minorHAnsi" w:cstheme="minorHAnsi"/>
          <w:sz w:val="22"/>
          <w:szCs w:val="22"/>
        </w:rPr>
        <w:sectPr w:rsidR="005A336A" w:rsidRPr="00D14A6E" w:rsidSect="00D14A6E">
          <w:footerReference w:type="default" r:id="rId9"/>
          <w:pgSz w:w="11920" w:h="16840"/>
          <w:pgMar w:top="760" w:right="800" w:bottom="280" w:left="860" w:header="0" w:footer="1355" w:gutter="0"/>
          <w:pgNumType w:start="2"/>
          <w:cols w:space="720"/>
        </w:sectPr>
      </w:pP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Da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(fr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3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)          </w:t>
      </w:r>
      <w:r w:rsidRPr="00D14A6E">
        <w:rPr>
          <w:rFonts w:asciiTheme="minorHAnsi" w:eastAsia="Arial Narrow" w:hAnsiTheme="minorHAnsi" w:cstheme="minorHAnsi"/>
          <w:spacing w:val="4"/>
          <w:position w:val="-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8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-2011</w:t>
      </w:r>
    </w:p>
    <w:p w14:paraId="02881B5D" w14:textId="77777777" w:rsidR="005A336A" w:rsidRPr="00D14A6E" w:rsidRDefault="0006051A" w:rsidP="00D14A6E">
      <w:pPr>
        <w:spacing w:before="54" w:line="253" w:lineRule="auto"/>
        <w:ind w:left="394" w:right="-33" w:hanging="1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Nam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ty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gan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is</w:t>
      </w:r>
      <w:r w:rsidRPr="00D14A6E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9"/>
          <w:w w:val="10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providin</w:t>
      </w:r>
      <w:r w:rsidRPr="00D14A6E">
        <w:rPr>
          <w:rFonts w:asciiTheme="minorHAnsi" w:eastAsia="Arial Narrow" w:hAnsiTheme="minorHAnsi" w:cstheme="minorHAnsi"/>
          <w:w w:val="102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educatio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training</w:t>
      </w:r>
    </w:p>
    <w:p w14:paraId="3A8E600E" w14:textId="77777777" w:rsidR="005A336A" w:rsidRPr="00D14A6E" w:rsidRDefault="0006051A" w:rsidP="00D14A6E">
      <w:pPr>
        <w:spacing w:before="21" w:line="240" w:lineRule="atLeast"/>
        <w:ind w:left="1735" w:right="-33" w:hanging="1361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pa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ub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cts/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cc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upa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ona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l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sk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ll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cover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</w:p>
    <w:p w14:paraId="0307C572" w14:textId="77777777" w:rsidR="005A336A" w:rsidRPr="00D14A6E" w:rsidRDefault="0006051A" w:rsidP="00D14A6E">
      <w:pPr>
        <w:spacing w:before="59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hAnsiTheme="minorHAnsi" w:cstheme="minorHAnsi"/>
          <w:sz w:val="22"/>
          <w:szCs w:val="22"/>
        </w:rPr>
        <w:br w:type="column"/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Istit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Eu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esig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od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Pomp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D14A6E">
        <w:rPr>
          <w:rFonts w:asciiTheme="minorHAnsi" w:eastAsia="Garamond" w:hAnsiTheme="minorHAnsi" w:cstheme="minorHAnsi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3</w:t>
      </w:r>
      <w:r w:rsidRPr="00D14A6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ila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</w:p>
    <w:p w14:paraId="5C2E4E0D" w14:textId="77777777" w:rsidR="005A336A" w:rsidRPr="00D14A6E" w:rsidRDefault="005A336A" w:rsidP="00D14A6E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77525EF" w14:textId="77777777" w:rsidR="005A336A" w:rsidRPr="00D14A6E" w:rsidRDefault="0006051A" w:rsidP="00D14A6E">
      <w:pPr>
        <w:rPr>
          <w:rFonts w:asciiTheme="minorHAnsi" w:eastAsia="Garamond" w:hAnsiTheme="minorHAnsi" w:cstheme="minorHAnsi"/>
          <w:sz w:val="22"/>
          <w:szCs w:val="22"/>
        </w:rPr>
        <w:sectPr w:rsidR="005A336A" w:rsidRPr="00D14A6E" w:rsidSect="00D14A6E">
          <w:type w:val="continuous"/>
          <w:pgSz w:w="11920" w:h="16840"/>
          <w:pgMar w:top="1000" w:right="800" w:bottom="280" w:left="860" w:header="720" w:footer="720" w:gutter="0"/>
          <w:cols w:space="720"/>
        </w:sect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atter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fas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tec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hn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ica</w:t>
      </w:r>
      <w:r w:rsidRPr="00D14A6E">
        <w:rPr>
          <w:rFonts w:asciiTheme="minorHAnsi" w:eastAsia="Garamond" w:hAnsiTheme="minorHAnsi" w:cstheme="minorHAnsi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ear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dob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pho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D14A6E">
        <w:rPr>
          <w:rFonts w:asciiTheme="minorHAnsi" w:eastAsia="Garamond" w:hAnsiTheme="minorHAnsi" w:cstheme="minorHAnsi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ill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strat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</w:p>
    <w:p w14:paraId="643D312A" w14:textId="77777777" w:rsidR="005A336A" w:rsidRPr="00D14A6E" w:rsidRDefault="0006051A" w:rsidP="00D14A6E">
      <w:pPr>
        <w:spacing w:before="55"/>
        <w:ind w:left="537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itl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qua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lific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awa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d          </w:t>
      </w:r>
      <w:r w:rsidRPr="00D14A6E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as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esig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di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om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</w:p>
    <w:p w14:paraId="1A941577" w14:textId="77777777" w:rsidR="005A336A" w:rsidRPr="00D14A6E" w:rsidRDefault="005A336A" w:rsidP="00D14A6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E083DB6" w14:textId="77777777" w:rsidR="005A336A" w:rsidRPr="00D14A6E" w:rsidRDefault="005A336A" w:rsidP="00D14A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3453E5" w14:textId="77777777" w:rsidR="005A336A" w:rsidRPr="00D14A6E" w:rsidRDefault="005A336A" w:rsidP="00D14A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835DCB" w14:textId="77777777" w:rsidR="005A336A" w:rsidRPr="00D14A6E" w:rsidRDefault="0006051A" w:rsidP="00D14A6E">
      <w:pPr>
        <w:ind w:left="589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DUCAT</w:t>
      </w:r>
      <w:r w:rsidRPr="00D14A6E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3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RA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G</w:t>
      </w:r>
    </w:p>
    <w:p w14:paraId="39B21A46" w14:textId="77777777" w:rsidR="005A336A" w:rsidRPr="00D14A6E" w:rsidRDefault="005A336A" w:rsidP="00D14A6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0A6CDFE" w14:textId="77777777" w:rsidR="005A336A" w:rsidRPr="00D14A6E" w:rsidRDefault="0006051A" w:rsidP="00D14A6E">
      <w:pPr>
        <w:spacing w:line="200" w:lineRule="exact"/>
        <w:ind w:left="1386"/>
        <w:rPr>
          <w:rFonts w:asciiTheme="minorHAnsi" w:eastAsia="Garamond" w:hAnsiTheme="minorHAnsi" w:cstheme="minorHAnsi"/>
          <w:sz w:val="22"/>
          <w:szCs w:val="22"/>
        </w:rPr>
        <w:sectPr w:rsidR="005A336A" w:rsidRPr="00D14A6E" w:rsidSect="00D14A6E">
          <w:type w:val="continuous"/>
          <w:pgSz w:w="11920" w:h="16840"/>
          <w:pgMar w:top="1000" w:right="800" w:bottom="280" w:left="860" w:header="720" w:footer="720" w:gutter="0"/>
          <w:cols w:space="720"/>
        </w:sectPr>
      </w:pP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Da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4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(fr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13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D14A6E">
        <w:rPr>
          <w:rFonts w:asciiTheme="minorHAnsi" w:eastAsia="Arial Narrow" w:hAnsiTheme="minorHAnsi" w:cstheme="minorHAnsi"/>
          <w:spacing w:val="4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to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)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4"/>
          <w:position w:val="-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200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D14A6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20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0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8</w:t>
      </w:r>
    </w:p>
    <w:p w14:paraId="1A394598" w14:textId="77777777" w:rsidR="005A336A" w:rsidRPr="00D14A6E" w:rsidRDefault="0006051A" w:rsidP="00D14A6E">
      <w:pPr>
        <w:spacing w:before="50" w:line="253" w:lineRule="auto"/>
        <w:ind w:left="394" w:right="-33" w:hanging="1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Nam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ty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organisation</w:t>
      </w:r>
      <w:r w:rsidRPr="00D14A6E">
        <w:rPr>
          <w:rFonts w:asciiTheme="minorHAnsi" w:eastAsia="Arial Narrow" w:hAnsiTheme="minorHAnsi" w:cstheme="minorHAnsi"/>
          <w:spacing w:val="10"/>
          <w:w w:val="10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providin</w:t>
      </w:r>
      <w:r w:rsidRPr="00D14A6E">
        <w:rPr>
          <w:rFonts w:asciiTheme="minorHAnsi" w:eastAsia="Arial Narrow" w:hAnsiTheme="minorHAnsi" w:cstheme="minorHAnsi"/>
          <w:w w:val="102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educatio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training</w:t>
      </w:r>
    </w:p>
    <w:p w14:paraId="222F942A" w14:textId="77777777" w:rsidR="005A336A" w:rsidRPr="00D14A6E" w:rsidRDefault="0006051A" w:rsidP="00D14A6E">
      <w:pPr>
        <w:spacing w:before="21" w:line="240" w:lineRule="atLeast"/>
        <w:ind w:left="1735" w:right="-33" w:hanging="1361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pa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ub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cts/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cc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upa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ona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l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sk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ll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cover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</w:p>
    <w:p w14:paraId="1653DA3A" w14:textId="77777777" w:rsidR="005A336A" w:rsidRPr="00D14A6E" w:rsidRDefault="0006051A" w:rsidP="00D14A6E">
      <w:pPr>
        <w:spacing w:before="54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hAnsiTheme="minorHAnsi" w:cstheme="minorHAnsi"/>
          <w:sz w:val="22"/>
          <w:szCs w:val="22"/>
        </w:rPr>
        <w:br w:type="column"/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I.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"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Lu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D14A6E">
        <w:rPr>
          <w:rFonts w:asciiTheme="minorHAnsi" w:eastAsia="Garamond" w:hAnsiTheme="minorHAnsi" w:cstheme="minorHAnsi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asale</w:t>
      </w:r>
      <w:r w:rsidRPr="00D14A6E">
        <w:rPr>
          <w:rFonts w:asciiTheme="minorHAnsi" w:eastAsia="Garamond" w:hAnsiTheme="minorHAnsi" w:cstheme="minorHAnsi"/>
          <w:sz w:val="22"/>
          <w:szCs w:val="22"/>
        </w:rPr>
        <w:t>"</w:t>
      </w:r>
      <w:r w:rsidRPr="00D14A6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–</w:t>
      </w:r>
      <w:r w:rsidRPr="00D14A6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z w:val="22"/>
          <w:szCs w:val="22"/>
        </w:rPr>
        <w:t>.</w:t>
      </w:r>
      <w:r w:rsidRPr="00D14A6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D14A6E">
        <w:rPr>
          <w:rFonts w:asciiTheme="minorHAnsi" w:eastAsia="Garamond" w:hAnsiTheme="minorHAnsi" w:cstheme="minorHAnsi"/>
          <w:sz w:val="22"/>
          <w:szCs w:val="22"/>
        </w:rPr>
        <w:t>8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igeva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v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29E79F6D" w14:textId="77777777" w:rsidR="005A336A" w:rsidRPr="00D14A6E" w:rsidRDefault="005A336A" w:rsidP="00D14A6E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5DBEB35" w14:textId="77777777" w:rsidR="005A336A" w:rsidRPr="00D14A6E" w:rsidRDefault="0006051A" w:rsidP="00D14A6E">
      <w:pPr>
        <w:rPr>
          <w:rFonts w:asciiTheme="minorHAnsi" w:eastAsia="Garamond" w:hAnsiTheme="minorHAnsi" w:cstheme="minorHAnsi"/>
          <w:sz w:val="22"/>
          <w:szCs w:val="22"/>
        </w:rPr>
        <w:sectPr w:rsidR="005A336A" w:rsidRPr="00D14A6E" w:rsidSect="00D14A6E">
          <w:type w:val="continuous"/>
          <w:pgSz w:w="11920" w:h="16840"/>
          <w:pgMar w:top="1000" w:right="800" w:bottom="280" w:left="860" w:header="720" w:footer="720" w:gutter="0"/>
          <w:cols w:space="720"/>
        </w:sectPr>
      </w:pP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glis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Tou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D14A6E">
        <w:rPr>
          <w:rFonts w:asciiTheme="minorHAnsi" w:eastAsia="Garamond" w:hAnsiTheme="minorHAnsi" w:cstheme="minorHAnsi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es</w:t>
      </w:r>
      <w:r w:rsidRPr="00D14A6E">
        <w:rPr>
          <w:rFonts w:asciiTheme="minorHAnsi" w:eastAsia="Garamond" w:hAnsiTheme="minorHAnsi" w:cstheme="minorHAnsi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jects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A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</w:p>
    <w:p w14:paraId="50DB20D7" w14:textId="77777777" w:rsidR="005A336A" w:rsidRPr="00D14A6E" w:rsidRDefault="0006051A" w:rsidP="00D14A6E">
      <w:pPr>
        <w:spacing w:before="55"/>
        <w:ind w:left="502" w:right="3547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itl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qua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lific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awa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d          </w:t>
      </w:r>
      <w:r w:rsidRPr="00D14A6E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hn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ica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ig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To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uris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m</w:t>
      </w:r>
      <w:r w:rsidRPr="00D14A6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om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</w:p>
    <w:p w14:paraId="0187AC54" w14:textId="77777777" w:rsidR="005A336A" w:rsidRPr="00D14A6E" w:rsidRDefault="0006051A" w:rsidP="00D14A6E">
      <w:pPr>
        <w:spacing w:before="50"/>
        <w:ind w:left="455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Le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na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ona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cl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ssific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</w:p>
    <w:p w14:paraId="4CEACC49" w14:textId="77777777" w:rsidR="005A336A" w:rsidRPr="00D14A6E" w:rsidRDefault="0006051A" w:rsidP="00D14A6E">
      <w:pPr>
        <w:spacing w:before="26"/>
        <w:ind w:left="1653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(i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appropriate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)</w:t>
      </w:r>
    </w:p>
    <w:p w14:paraId="66ABE815" w14:textId="77777777" w:rsidR="005A336A" w:rsidRPr="00D14A6E" w:rsidRDefault="005A336A" w:rsidP="00D14A6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BF35195" w14:textId="77777777" w:rsidR="005A336A" w:rsidRPr="00D14A6E" w:rsidRDefault="0006051A" w:rsidP="00D14A6E">
      <w:pPr>
        <w:spacing w:line="291" w:lineRule="auto"/>
        <w:ind w:left="1135" w:right="7492" w:firstLine="94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ERSONA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SK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ILL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 xml:space="preserve">S 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COM</w:t>
      </w:r>
      <w:r w:rsidRPr="00D14A6E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PETE</w:t>
      </w:r>
      <w:r w:rsidRPr="00D14A6E">
        <w:rPr>
          <w:rFonts w:asciiTheme="minorHAnsi" w:eastAsia="Arial Narrow" w:hAnsiTheme="minorHAnsi" w:cstheme="minorHAnsi"/>
          <w:b/>
          <w:spacing w:val="2"/>
          <w:w w:val="104"/>
          <w:sz w:val="22"/>
          <w:szCs w:val="22"/>
        </w:rPr>
        <w:t>NCE</w:t>
      </w:r>
      <w:r w:rsidRPr="00D14A6E">
        <w:rPr>
          <w:rFonts w:asciiTheme="minorHAnsi" w:eastAsia="Arial Narrow" w:hAnsiTheme="minorHAnsi" w:cstheme="minorHAnsi"/>
          <w:b/>
          <w:w w:val="104"/>
          <w:sz w:val="22"/>
          <w:szCs w:val="22"/>
        </w:rPr>
        <w:t>S</w:t>
      </w:r>
    </w:p>
    <w:p w14:paraId="708DA6CE" w14:textId="77777777" w:rsidR="005A336A" w:rsidRPr="00D14A6E" w:rsidRDefault="0006051A" w:rsidP="00D14A6E">
      <w:pPr>
        <w:spacing w:line="160" w:lineRule="exact"/>
        <w:ind w:left="110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Acqu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re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i/>
          <w:spacing w:val="24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in</w:t>
      </w:r>
      <w:r w:rsidRPr="00D14A6E">
        <w:rPr>
          <w:rFonts w:asciiTheme="minorHAnsi" w:eastAsia="Arial Narrow" w:hAnsiTheme="minorHAnsi" w:cstheme="minorHAnsi"/>
          <w:i/>
          <w:spacing w:val="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th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i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cours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i/>
          <w:spacing w:val="1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i/>
          <w:spacing w:val="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li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i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i/>
          <w:spacing w:val="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caree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r</w:t>
      </w:r>
    </w:p>
    <w:p w14:paraId="05451969" w14:textId="77777777" w:rsidR="005A336A" w:rsidRPr="00D14A6E" w:rsidRDefault="0006051A" w:rsidP="00D14A6E">
      <w:pPr>
        <w:spacing w:before="11" w:line="248" w:lineRule="auto"/>
        <w:ind w:left="1049" w:right="7494" w:hanging="775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bu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i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no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i/>
          <w:spacing w:val="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necessar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ily</w:t>
      </w:r>
      <w:r w:rsidRPr="00D14A6E">
        <w:rPr>
          <w:rFonts w:asciiTheme="minorHAnsi" w:eastAsia="Arial Narrow" w:hAnsiTheme="minorHAnsi" w:cstheme="minorHAnsi"/>
          <w:i/>
          <w:spacing w:val="3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covere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i/>
          <w:spacing w:val="2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b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y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for</w:t>
      </w:r>
      <w:r w:rsidRPr="00D14A6E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al</w:t>
      </w:r>
      <w:r w:rsidRPr="00D14A6E">
        <w:rPr>
          <w:rFonts w:asciiTheme="minorHAnsi" w:eastAsia="Arial Narrow" w:hAnsiTheme="minorHAnsi" w:cstheme="minorHAnsi"/>
          <w:i/>
          <w:spacing w:val="1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cer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tifi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ca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i/>
          <w:spacing w:val="2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i/>
          <w:spacing w:val="2"/>
          <w:w w:val="104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46EC8C43" w14:textId="77777777" w:rsidR="005A336A" w:rsidRPr="00D14A6E" w:rsidRDefault="005A336A" w:rsidP="00D14A6E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BCDCC3D" w14:textId="77777777" w:rsidR="005A336A" w:rsidRPr="00D14A6E" w:rsidRDefault="0006051A" w:rsidP="00D14A6E">
      <w:pPr>
        <w:ind w:left="1309" w:right="6464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E            </w:t>
      </w:r>
      <w:r w:rsidRPr="00D14A6E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b/>
          <w:spacing w:val="1"/>
          <w:w w:val="103"/>
          <w:position w:val="1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1"/>
          <w:w w:val="99"/>
          <w:position w:val="1"/>
          <w:sz w:val="22"/>
          <w:szCs w:val="22"/>
        </w:rPr>
        <w:t>TAL</w:t>
      </w:r>
      <w:r w:rsidRPr="00D14A6E">
        <w:rPr>
          <w:rFonts w:asciiTheme="minorHAnsi" w:eastAsia="Arial Narrow" w:hAnsiTheme="minorHAnsi" w:cstheme="minorHAnsi"/>
          <w:b/>
          <w:w w:val="99"/>
          <w:position w:val="1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1"/>
          <w:w w:val="99"/>
          <w:position w:val="1"/>
          <w:sz w:val="22"/>
          <w:szCs w:val="22"/>
        </w:rPr>
        <w:t>A</w:t>
      </w:r>
      <w:r w:rsidRPr="00D14A6E">
        <w:rPr>
          <w:rFonts w:asciiTheme="minorHAnsi" w:eastAsia="Arial Narrow" w:hAnsiTheme="minorHAnsi" w:cstheme="minorHAnsi"/>
          <w:b/>
          <w:w w:val="99"/>
          <w:position w:val="1"/>
          <w:sz w:val="22"/>
          <w:szCs w:val="22"/>
        </w:rPr>
        <w:t>N</w:t>
      </w:r>
    </w:p>
    <w:p w14:paraId="21214190" w14:textId="77777777" w:rsidR="005A336A" w:rsidRPr="00D14A6E" w:rsidRDefault="005A336A" w:rsidP="00D14A6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3DCFF77" w14:textId="77777777" w:rsidR="005A336A" w:rsidRPr="00D14A6E" w:rsidRDefault="005A336A" w:rsidP="00D14A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13D04" w14:textId="77777777" w:rsidR="005A336A" w:rsidRPr="00D14A6E" w:rsidRDefault="0006051A" w:rsidP="00D14A6E">
      <w:pPr>
        <w:ind w:left="1217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LAN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UA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S</w:t>
      </w:r>
    </w:p>
    <w:p w14:paraId="01CE928E" w14:textId="77777777" w:rsidR="005A336A" w:rsidRPr="00D14A6E" w:rsidRDefault="005A336A" w:rsidP="00D14A6E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CD90BBA" w14:textId="77777777" w:rsidR="005A336A" w:rsidRPr="00D14A6E" w:rsidRDefault="0006051A" w:rsidP="00D14A6E">
      <w:pPr>
        <w:ind w:left="3186" w:right="6413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ENGL</w:t>
      </w:r>
      <w:r w:rsidRPr="00D14A6E">
        <w:rPr>
          <w:rFonts w:asciiTheme="minorHAnsi" w:eastAsia="Arial Narrow" w:hAnsiTheme="minorHAnsi" w:cstheme="minorHAnsi"/>
          <w:b/>
          <w:w w:val="99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SH</w:t>
      </w:r>
    </w:p>
    <w:p w14:paraId="5DA3DCFA" w14:textId="77777777" w:rsidR="005A336A" w:rsidRPr="00D14A6E" w:rsidRDefault="0006051A" w:rsidP="00D14A6E">
      <w:pPr>
        <w:spacing w:before="57"/>
        <w:ind w:left="1536" w:right="6566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eadin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OOD</w:t>
      </w:r>
    </w:p>
    <w:p w14:paraId="72613DB5" w14:textId="77777777" w:rsidR="005A336A" w:rsidRPr="00D14A6E" w:rsidRDefault="0006051A" w:rsidP="00D14A6E">
      <w:pPr>
        <w:spacing w:before="50"/>
        <w:ind w:left="1637" w:right="659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ritin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GOOD</w:t>
      </w:r>
    </w:p>
    <w:p w14:paraId="17892F42" w14:textId="77777777" w:rsidR="005A336A" w:rsidRPr="00D14A6E" w:rsidRDefault="0006051A" w:rsidP="00D14A6E">
      <w:pPr>
        <w:spacing w:before="50"/>
        <w:ind w:left="1673" w:right="659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ba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GOOD</w:t>
      </w:r>
    </w:p>
    <w:p w14:paraId="04E6BD0A" w14:textId="77777777" w:rsidR="005A336A" w:rsidRPr="00D14A6E" w:rsidRDefault="005A336A" w:rsidP="00D14A6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2EED5BE" w14:textId="77777777" w:rsidR="005A336A" w:rsidRPr="00D14A6E" w:rsidRDefault="0006051A" w:rsidP="00D14A6E">
      <w:pPr>
        <w:ind w:left="1217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LAN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UA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S</w:t>
      </w:r>
    </w:p>
    <w:p w14:paraId="3F8A9AD6" w14:textId="77777777" w:rsidR="005A336A" w:rsidRPr="00D14A6E" w:rsidRDefault="005A336A" w:rsidP="00D14A6E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362E227" w14:textId="77777777" w:rsidR="005A336A" w:rsidRPr="00D14A6E" w:rsidRDefault="0006051A" w:rsidP="00D14A6E">
      <w:pPr>
        <w:ind w:left="3218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FRENC</w:t>
      </w: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H</w:t>
      </w:r>
    </w:p>
    <w:p w14:paraId="438AC6E9" w14:textId="77777777" w:rsidR="005A336A" w:rsidRPr="00D14A6E" w:rsidRDefault="0006051A" w:rsidP="00D14A6E">
      <w:pPr>
        <w:spacing w:before="57"/>
        <w:ind w:left="1536" w:right="659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eadin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          </w:t>
      </w:r>
      <w:r w:rsidRPr="00D14A6E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GOOD</w:t>
      </w:r>
    </w:p>
    <w:p w14:paraId="3DFDC331" w14:textId="77777777" w:rsidR="005A336A" w:rsidRPr="00D14A6E" w:rsidRDefault="0006051A" w:rsidP="00D14A6E">
      <w:pPr>
        <w:spacing w:before="50"/>
        <w:ind w:left="1637" w:right="659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ritin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GOOD</w:t>
      </w:r>
    </w:p>
    <w:p w14:paraId="4B3613E1" w14:textId="77777777" w:rsidR="005A336A" w:rsidRPr="00D14A6E" w:rsidRDefault="0006051A" w:rsidP="00D14A6E">
      <w:pPr>
        <w:spacing w:before="50"/>
        <w:ind w:left="1673" w:right="6600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ba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BAS</w:t>
      </w:r>
      <w:r w:rsidRPr="00D14A6E">
        <w:rPr>
          <w:rFonts w:asciiTheme="minorHAnsi" w:eastAsia="Arial Narrow" w:hAnsiTheme="minorHAnsi" w:cstheme="minorHAnsi"/>
          <w:w w:val="99"/>
          <w:sz w:val="22"/>
          <w:szCs w:val="22"/>
        </w:rPr>
        <w:t>IC</w:t>
      </w:r>
    </w:p>
    <w:p w14:paraId="74A579D9" w14:textId="77777777" w:rsidR="005A336A" w:rsidRPr="00D14A6E" w:rsidRDefault="005A336A" w:rsidP="00D14A6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B40753E" w14:textId="77777777" w:rsidR="005A336A" w:rsidRPr="00D14A6E" w:rsidRDefault="0006051A" w:rsidP="00D14A6E">
      <w:pPr>
        <w:ind w:left="1217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LAN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UA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E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S</w:t>
      </w:r>
    </w:p>
    <w:p w14:paraId="42DE854B" w14:textId="77777777" w:rsidR="005A336A" w:rsidRPr="00D14A6E" w:rsidRDefault="005A336A" w:rsidP="00D14A6E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DAC69CE" w14:textId="77777777" w:rsidR="005A336A" w:rsidRPr="00D14A6E" w:rsidRDefault="0006051A" w:rsidP="00D14A6E">
      <w:pPr>
        <w:ind w:left="3186" w:right="6413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SPAN</w:t>
      </w:r>
      <w:r w:rsidRPr="00D14A6E">
        <w:rPr>
          <w:rFonts w:asciiTheme="minorHAnsi" w:eastAsia="Arial Narrow" w:hAnsiTheme="minorHAnsi" w:cstheme="minorHAnsi"/>
          <w:b/>
          <w:w w:val="99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SH</w:t>
      </w:r>
    </w:p>
    <w:p w14:paraId="0A6402B1" w14:textId="77777777" w:rsidR="005A336A" w:rsidRPr="00D14A6E" w:rsidRDefault="0006051A" w:rsidP="00D14A6E">
      <w:pPr>
        <w:spacing w:before="57"/>
        <w:ind w:left="1536" w:right="6592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eadin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GOOD</w:t>
      </w:r>
    </w:p>
    <w:p w14:paraId="39C807B5" w14:textId="77777777" w:rsidR="005A336A" w:rsidRPr="00D14A6E" w:rsidRDefault="0006051A" w:rsidP="00D14A6E">
      <w:pPr>
        <w:spacing w:before="50"/>
        <w:ind w:left="1637" w:right="6600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ritin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g</w:t>
      </w:r>
      <w:r w:rsidRPr="00D14A6E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BAS</w:t>
      </w:r>
      <w:r w:rsidRPr="00D14A6E">
        <w:rPr>
          <w:rFonts w:asciiTheme="minorHAnsi" w:eastAsia="Arial Narrow" w:hAnsiTheme="minorHAnsi" w:cstheme="minorHAnsi"/>
          <w:w w:val="99"/>
          <w:sz w:val="22"/>
          <w:szCs w:val="22"/>
        </w:rPr>
        <w:t>IC</w:t>
      </w:r>
    </w:p>
    <w:p w14:paraId="49DC8890" w14:textId="77777777" w:rsidR="005A336A" w:rsidRPr="00D14A6E" w:rsidRDefault="0006051A" w:rsidP="00D14A6E">
      <w:pPr>
        <w:spacing w:before="50" w:line="200" w:lineRule="exact"/>
        <w:ind w:left="1673" w:right="6600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•</w:t>
      </w:r>
      <w:r w:rsidRPr="00D14A6E">
        <w:rPr>
          <w:rFonts w:asciiTheme="minorHAnsi" w:eastAsia="Arial Narrow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Ve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D14A6E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ba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5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s          </w:t>
      </w:r>
      <w:r w:rsidRPr="00D14A6E">
        <w:rPr>
          <w:rFonts w:asciiTheme="minorHAnsi" w:eastAsia="Arial Narrow" w:hAnsiTheme="minorHAnsi" w:cstheme="minorHAnsi"/>
          <w:spacing w:val="42"/>
          <w:position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99"/>
          <w:position w:val="-1"/>
          <w:sz w:val="22"/>
          <w:szCs w:val="22"/>
        </w:rPr>
        <w:t>BAS</w:t>
      </w:r>
      <w:r w:rsidRPr="00D14A6E">
        <w:rPr>
          <w:rFonts w:asciiTheme="minorHAnsi" w:eastAsia="Arial Narrow" w:hAnsiTheme="minorHAnsi" w:cstheme="minorHAnsi"/>
          <w:w w:val="99"/>
          <w:position w:val="-1"/>
          <w:sz w:val="22"/>
          <w:szCs w:val="22"/>
        </w:rPr>
        <w:t>IC</w:t>
      </w:r>
    </w:p>
    <w:p w14:paraId="2C6FE60A" w14:textId="77777777" w:rsidR="005A336A" w:rsidRPr="00D14A6E" w:rsidRDefault="005A336A" w:rsidP="00D14A6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5A336A" w:rsidRPr="00D14A6E" w:rsidSect="00D14A6E">
          <w:type w:val="continuous"/>
          <w:pgSz w:w="11920" w:h="16840"/>
          <w:pgMar w:top="1000" w:right="800" w:bottom="280" w:left="860" w:header="720" w:footer="720" w:gutter="0"/>
          <w:cols w:space="720"/>
        </w:sectPr>
      </w:pPr>
    </w:p>
    <w:p w14:paraId="5BD8CC6C" w14:textId="77777777" w:rsidR="005A336A" w:rsidRPr="00D14A6E" w:rsidRDefault="0006051A" w:rsidP="00D14A6E">
      <w:pPr>
        <w:spacing w:before="31" w:line="308" w:lineRule="auto"/>
        <w:ind w:left="1111" w:right="-36" w:firstLine="405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OC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IA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SKILL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 xml:space="preserve">S 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COMPE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ENCES</w:t>
      </w:r>
    </w:p>
    <w:p w14:paraId="27272D51" w14:textId="77777777" w:rsidR="005A336A" w:rsidRPr="00D14A6E" w:rsidRDefault="0006051A" w:rsidP="00D14A6E">
      <w:pPr>
        <w:spacing w:before="44"/>
        <w:rPr>
          <w:rFonts w:asciiTheme="minorHAnsi" w:eastAsia="Arial Narrow" w:hAnsiTheme="minorHAnsi" w:cstheme="minorHAnsi"/>
          <w:sz w:val="22"/>
          <w:szCs w:val="22"/>
        </w:rPr>
        <w:sectPr w:rsidR="005A336A" w:rsidRPr="00D14A6E" w:rsidSect="00D14A6E">
          <w:type w:val="continuous"/>
          <w:pgSz w:w="11920" w:h="16840"/>
          <w:pgMar w:top="1000" w:right="800" w:bottom="280" w:left="860" w:header="720" w:footer="720" w:gutter="0"/>
          <w:cols w:space="720"/>
        </w:sectPr>
      </w:pPr>
      <w:r w:rsidRPr="00D14A6E">
        <w:rPr>
          <w:rFonts w:asciiTheme="minorHAnsi" w:hAnsiTheme="minorHAnsi" w:cstheme="minorHAnsi"/>
          <w:sz w:val="22"/>
          <w:szCs w:val="22"/>
        </w:rPr>
        <w:br w:type="column"/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lastRenderedPageBreak/>
        <w:t>E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XCELLEN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PROPENS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Y</w:t>
      </w:r>
      <w:r w:rsidRPr="00D14A6E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TEA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WORK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,</w:t>
      </w:r>
      <w:r w:rsidRPr="00D14A6E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FLEX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Y</w:t>
      </w:r>
      <w:r w:rsidRPr="00D14A6E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ADAPTAB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>TY</w:t>
      </w:r>
      <w:r w:rsidRPr="00D14A6E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5024D5A" w14:textId="77777777" w:rsidR="005A336A" w:rsidRPr="00D14A6E" w:rsidRDefault="0006051A" w:rsidP="00D14A6E">
      <w:pPr>
        <w:spacing w:before="71" w:line="308" w:lineRule="auto"/>
        <w:ind w:left="633" w:right="14" w:firstLine="94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sz w:val="22"/>
          <w:szCs w:val="22"/>
        </w:rPr>
        <w:lastRenderedPageBreak/>
        <w:t>T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ECHN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CA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L</w:t>
      </w:r>
      <w:r w:rsidRPr="00D14A6E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SK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ILL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 xml:space="preserve">S 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AN</w:t>
      </w:r>
      <w:r w:rsidRPr="00D14A6E">
        <w:rPr>
          <w:rFonts w:asciiTheme="minorHAnsi" w:eastAsia="Arial Narrow" w:hAnsiTheme="minorHAnsi" w:cstheme="minorHAnsi"/>
          <w:w w:val="104"/>
          <w:sz w:val="22"/>
          <w:szCs w:val="22"/>
        </w:rPr>
        <w:t>D</w:t>
      </w:r>
      <w:r w:rsidRPr="00D14A6E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COMPE</w:t>
      </w:r>
      <w:r w:rsidRPr="00D14A6E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spacing w:val="2"/>
          <w:w w:val="104"/>
          <w:sz w:val="22"/>
          <w:szCs w:val="22"/>
        </w:rPr>
        <w:t>ENCES</w:t>
      </w:r>
    </w:p>
    <w:p w14:paraId="645E2FC3" w14:textId="77777777" w:rsidR="005A336A" w:rsidRPr="00D14A6E" w:rsidRDefault="0006051A" w:rsidP="00D14A6E">
      <w:pPr>
        <w:spacing w:line="180" w:lineRule="exact"/>
        <w:ind w:left="109" w:right="-47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W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t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D14A6E">
        <w:rPr>
          <w:rFonts w:asciiTheme="minorHAnsi" w:eastAsia="Arial Narrow" w:hAnsiTheme="minorHAnsi" w:cstheme="minorHAnsi"/>
          <w:i/>
          <w:spacing w:val="13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co</w:t>
      </w:r>
      <w:r w:rsidRPr="00D14A6E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puters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,</w:t>
      </w:r>
      <w:r w:rsidRPr="00D14A6E">
        <w:rPr>
          <w:rFonts w:asciiTheme="minorHAnsi" w:eastAsia="Arial Narrow" w:hAnsiTheme="minorHAnsi" w:cstheme="minorHAnsi"/>
          <w:i/>
          <w:spacing w:val="3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spec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f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ic</w:t>
      </w:r>
      <w:r w:rsidRPr="00D14A6E">
        <w:rPr>
          <w:rFonts w:asciiTheme="minorHAnsi" w:eastAsia="Arial Narrow" w:hAnsiTheme="minorHAnsi" w:cstheme="minorHAnsi"/>
          <w:i/>
          <w:spacing w:val="2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k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nd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s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o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f</w:t>
      </w:r>
    </w:p>
    <w:p w14:paraId="0C5B4347" w14:textId="77777777" w:rsidR="005A336A" w:rsidRPr="00D14A6E" w:rsidRDefault="0006051A" w:rsidP="00D14A6E">
      <w:pPr>
        <w:spacing w:before="11"/>
        <w:ind w:left="453" w:right="-33"/>
        <w:rPr>
          <w:rFonts w:asciiTheme="minorHAnsi" w:eastAsia="Arial Narrow" w:hAnsiTheme="minorHAnsi" w:cstheme="minorHAnsi"/>
          <w:sz w:val="22"/>
          <w:szCs w:val="22"/>
        </w:rPr>
      </w:pP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equ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p</w:t>
      </w:r>
      <w:r w:rsidRPr="00D14A6E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ent</w:t>
      </w:r>
      <w:r w:rsidRPr="00D14A6E">
        <w:rPr>
          <w:rFonts w:asciiTheme="minorHAnsi" w:eastAsia="Arial Narrow" w:hAnsiTheme="minorHAnsi" w:cstheme="minorHAnsi"/>
          <w:i/>
          <w:sz w:val="22"/>
          <w:szCs w:val="22"/>
        </w:rPr>
        <w:t>,</w:t>
      </w:r>
      <w:r w:rsidRPr="00D14A6E">
        <w:rPr>
          <w:rFonts w:asciiTheme="minorHAnsi" w:eastAsia="Arial Narrow" w:hAnsiTheme="minorHAnsi" w:cstheme="minorHAnsi"/>
          <w:i/>
          <w:spacing w:val="30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2"/>
          <w:w w:val="104"/>
          <w:sz w:val="22"/>
          <w:szCs w:val="22"/>
        </w:rPr>
        <w:t>m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ach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i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nery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,</w:t>
      </w:r>
      <w:r w:rsidRPr="00D14A6E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D14A6E">
        <w:rPr>
          <w:rFonts w:asciiTheme="minorHAnsi" w:eastAsia="Arial Narrow" w:hAnsiTheme="minorHAnsi" w:cstheme="minorHAnsi"/>
          <w:i/>
          <w:spacing w:val="1"/>
          <w:w w:val="104"/>
          <w:sz w:val="22"/>
          <w:szCs w:val="22"/>
        </w:rPr>
        <w:t>etc</w:t>
      </w:r>
      <w:r w:rsidRPr="00D14A6E">
        <w:rPr>
          <w:rFonts w:asciiTheme="minorHAnsi" w:eastAsia="Arial Narrow" w:hAnsiTheme="minorHAnsi" w:cstheme="minorHAnsi"/>
          <w:i/>
          <w:w w:val="104"/>
          <w:sz w:val="22"/>
          <w:szCs w:val="22"/>
        </w:rPr>
        <w:t>.</w:t>
      </w:r>
    </w:p>
    <w:p w14:paraId="2430C2CD" w14:textId="77777777" w:rsidR="005A336A" w:rsidRPr="00D14A6E" w:rsidRDefault="0006051A" w:rsidP="00D14A6E">
      <w:pPr>
        <w:spacing w:before="83" w:line="280" w:lineRule="auto"/>
        <w:ind w:left="80" w:right="424" w:hanging="8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hAnsiTheme="minorHAnsi" w:cstheme="minorHAnsi"/>
          <w:sz w:val="22"/>
          <w:szCs w:val="22"/>
        </w:rPr>
        <w:br w:type="column"/>
      </w:r>
      <w:r w:rsidRPr="00D14A6E">
        <w:rPr>
          <w:rFonts w:asciiTheme="minorHAnsi" w:eastAsia="Garamond" w:hAnsiTheme="minorHAnsi" w:cstheme="minorHAnsi"/>
          <w:sz w:val="22"/>
          <w:szCs w:val="22"/>
        </w:rPr>
        <w:lastRenderedPageBreak/>
        <w:t>-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CERTIFICATIO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ENGLIS</w:t>
      </w:r>
      <w:r w:rsidRPr="00D14A6E">
        <w:rPr>
          <w:rFonts w:asciiTheme="minorHAnsi" w:eastAsia="Garamond" w:hAnsiTheme="minorHAnsi" w:cstheme="minorHAnsi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LANGUAG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UNIVERSIT</w:t>
      </w:r>
      <w:r w:rsidRPr="00D14A6E">
        <w:rPr>
          <w:rFonts w:asciiTheme="minorHAnsi" w:eastAsia="Garamond" w:hAnsiTheme="minorHAnsi" w:cstheme="minorHAnsi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CAMBRIDGE ESO</w:t>
      </w:r>
      <w:r w:rsidRPr="00D14A6E">
        <w:rPr>
          <w:rFonts w:asciiTheme="minorHAnsi" w:eastAsia="Garamond" w:hAnsiTheme="minorHAnsi" w:cstheme="minorHAnsi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EXAMINATION</w:t>
      </w:r>
      <w:r w:rsidRPr="00D14A6E">
        <w:rPr>
          <w:rFonts w:asciiTheme="minorHAnsi" w:eastAsia="Garamond" w:hAnsiTheme="minorHAnsi" w:cstheme="minorHAnsi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z w:val="22"/>
          <w:szCs w:val="22"/>
        </w:rPr>
        <w:t>_</w:t>
      </w:r>
      <w:r w:rsidRPr="00D14A6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LEVE</w:t>
      </w:r>
      <w:r w:rsidRPr="00D14A6E">
        <w:rPr>
          <w:rFonts w:asciiTheme="minorHAnsi" w:eastAsia="Garamond" w:hAnsiTheme="minorHAnsi" w:cstheme="minorHAnsi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ACHIEVE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z w:val="22"/>
          <w:szCs w:val="22"/>
        </w:rPr>
        <w:t>2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D14A6E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FCE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7DADFB4D" w14:textId="77777777" w:rsidR="005A336A" w:rsidRPr="00D14A6E" w:rsidRDefault="0006051A" w:rsidP="00D14A6E">
      <w:pPr>
        <w:spacing w:line="200" w:lineRule="exact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CERTIFICATIO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SPAN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D14A6E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14A6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NST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TUT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CERVANTE</w:t>
      </w:r>
      <w:r w:rsidRPr="00D14A6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14A6E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_</w:t>
      </w:r>
    </w:p>
    <w:p w14:paraId="168EA818" w14:textId="77777777" w:rsidR="005A336A" w:rsidRPr="00D14A6E" w:rsidRDefault="0006051A" w:rsidP="00D14A6E">
      <w:pPr>
        <w:spacing w:before="31"/>
        <w:ind w:left="40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LEVE</w:t>
      </w:r>
      <w:r w:rsidRPr="00D14A6E">
        <w:rPr>
          <w:rFonts w:asciiTheme="minorHAnsi" w:eastAsia="Garamond" w:hAnsiTheme="minorHAnsi" w:cstheme="minorHAnsi"/>
          <w:sz w:val="22"/>
          <w:szCs w:val="22"/>
        </w:rPr>
        <w:t>L</w:t>
      </w:r>
      <w:r w:rsidRPr="00D14A6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ACHIEVE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1</w:t>
      </w:r>
    </w:p>
    <w:p w14:paraId="79D36294" w14:textId="77777777" w:rsidR="005A336A" w:rsidRPr="00D14A6E" w:rsidRDefault="0006051A" w:rsidP="00D14A6E">
      <w:pPr>
        <w:spacing w:before="31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EUROPEA</w:t>
      </w:r>
      <w:r w:rsidRPr="00D14A6E">
        <w:rPr>
          <w:rFonts w:asciiTheme="minorHAnsi" w:eastAsia="Garamond" w:hAnsiTheme="minorHAnsi" w:cstheme="minorHAnsi"/>
          <w:sz w:val="22"/>
          <w:szCs w:val="22"/>
        </w:rPr>
        <w:t>N</w:t>
      </w:r>
      <w:r w:rsidRPr="00D14A6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COMPUTE</w:t>
      </w:r>
      <w:r w:rsidRPr="00D14A6E">
        <w:rPr>
          <w:rFonts w:asciiTheme="minorHAnsi" w:eastAsia="Garamond" w:hAnsiTheme="minorHAnsi" w:cstheme="minorHAnsi"/>
          <w:sz w:val="22"/>
          <w:szCs w:val="22"/>
        </w:rPr>
        <w:t>R</w:t>
      </w:r>
      <w:r w:rsidRPr="00D14A6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DRIVIN</w:t>
      </w:r>
      <w:r w:rsidRPr="00D14A6E">
        <w:rPr>
          <w:rFonts w:asciiTheme="minorHAnsi" w:eastAsia="Garamond" w:hAnsiTheme="minorHAnsi" w:cstheme="minorHAnsi"/>
          <w:sz w:val="22"/>
          <w:szCs w:val="22"/>
        </w:rPr>
        <w:t>G</w:t>
      </w:r>
      <w:r w:rsidRPr="00D14A6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LICENC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D14A6E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ECDL</w:t>
      </w:r>
      <w:r w:rsidRPr="00D14A6E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3D79BB01" w14:textId="77777777" w:rsidR="005A336A" w:rsidRPr="00D14A6E" w:rsidRDefault="0006051A" w:rsidP="00D14A6E">
      <w:pPr>
        <w:spacing w:before="26" w:line="287" w:lineRule="auto"/>
        <w:ind w:right="81"/>
        <w:rPr>
          <w:rFonts w:asciiTheme="minorHAnsi" w:eastAsia="Garamond" w:hAnsiTheme="minorHAnsi" w:cstheme="minorHAnsi"/>
          <w:sz w:val="22"/>
          <w:szCs w:val="22"/>
        </w:rPr>
      </w:pPr>
      <w:r w:rsidRPr="00D14A6E">
        <w:rPr>
          <w:rFonts w:asciiTheme="minorHAnsi" w:eastAsia="Garamond" w:hAnsiTheme="minorHAnsi" w:cstheme="minorHAnsi"/>
          <w:sz w:val="22"/>
          <w:szCs w:val="22"/>
        </w:rPr>
        <w:t>-</w:t>
      </w:r>
      <w:r w:rsidRPr="00D14A6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AS</w:t>
      </w:r>
      <w:r w:rsidRPr="00D14A6E">
        <w:rPr>
          <w:rFonts w:asciiTheme="minorHAnsi" w:eastAsia="Garamond" w:hAnsiTheme="minorHAnsi" w:cstheme="minorHAnsi"/>
          <w:sz w:val="22"/>
          <w:szCs w:val="22"/>
        </w:rPr>
        <w:t>IC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KNOWLEDG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14A6E">
        <w:rPr>
          <w:rFonts w:asciiTheme="minorHAnsi" w:eastAsia="Garamond" w:hAnsiTheme="minorHAnsi" w:cstheme="minorHAnsi"/>
          <w:sz w:val="22"/>
          <w:szCs w:val="22"/>
        </w:rPr>
        <w:t>F</w:t>
      </w:r>
      <w:r w:rsidRPr="00D14A6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OFFIC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PROGRAMS</w:t>
      </w:r>
      <w:r w:rsidRPr="00D14A6E">
        <w:rPr>
          <w:rFonts w:asciiTheme="minorHAnsi" w:eastAsia="Garamond" w:hAnsiTheme="minorHAnsi" w:cstheme="minorHAnsi"/>
          <w:sz w:val="22"/>
          <w:szCs w:val="22"/>
        </w:rPr>
        <w:t>,</w:t>
      </w:r>
      <w:r w:rsidRPr="00D14A6E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ADOB</w:t>
      </w:r>
      <w:r w:rsidRPr="00D14A6E">
        <w:rPr>
          <w:rFonts w:asciiTheme="minorHAnsi" w:eastAsia="Garamond" w:hAnsiTheme="minorHAnsi" w:cstheme="minorHAnsi"/>
          <w:sz w:val="22"/>
          <w:szCs w:val="22"/>
        </w:rPr>
        <w:t>E</w:t>
      </w:r>
      <w:r w:rsidRPr="00D14A6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PHOTOSHO</w:t>
      </w:r>
      <w:r w:rsidRPr="00D14A6E">
        <w:rPr>
          <w:rFonts w:asciiTheme="minorHAnsi" w:eastAsia="Garamond" w:hAnsiTheme="minorHAnsi" w:cstheme="minorHAnsi"/>
          <w:sz w:val="22"/>
          <w:szCs w:val="22"/>
        </w:rPr>
        <w:t>P</w:t>
      </w:r>
      <w:r w:rsidRPr="00D14A6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D14A6E">
        <w:rPr>
          <w:rFonts w:asciiTheme="minorHAnsi" w:eastAsia="Garamond" w:hAnsiTheme="minorHAnsi" w:cstheme="minorHAnsi"/>
          <w:sz w:val="22"/>
          <w:szCs w:val="22"/>
        </w:rPr>
        <w:t>D</w:t>
      </w:r>
      <w:r w:rsidRPr="00D14A6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ADOB</w:t>
      </w:r>
      <w:r w:rsidRPr="00D14A6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D14A6E">
        <w:rPr>
          <w:rFonts w:asciiTheme="minorHAnsi" w:eastAsia="Garamond" w:hAnsiTheme="minorHAnsi" w:cstheme="minorHAnsi"/>
          <w:spacing w:val="1"/>
          <w:sz w:val="22"/>
          <w:szCs w:val="22"/>
        </w:rPr>
        <w:t>ILLUSTRATO</w:t>
      </w:r>
      <w:r w:rsidRPr="00D14A6E">
        <w:rPr>
          <w:rFonts w:asciiTheme="minorHAnsi" w:eastAsia="Garamond" w:hAnsiTheme="minorHAnsi" w:cstheme="minorHAnsi"/>
          <w:sz w:val="22"/>
          <w:szCs w:val="22"/>
        </w:rPr>
        <w:t>R</w:t>
      </w:r>
    </w:p>
    <w:sectPr w:rsidR="005A336A" w:rsidRPr="00D14A6E" w:rsidSect="00D14A6E">
      <w:pgSz w:w="11920" w:h="16840"/>
      <w:pgMar w:top="780" w:right="1640" w:bottom="280" w:left="1320" w:header="0" w:footer="1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F9392" w14:textId="77777777" w:rsidR="0006051A" w:rsidRDefault="0006051A">
      <w:r>
        <w:separator/>
      </w:r>
    </w:p>
  </w:endnote>
  <w:endnote w:type="continuationSeparator" w:id="0">
    <w:p w14:paraId="4E7707F6" w14:textId="77777777" w:rsidR="0006051A" w:rsidRDefault="0006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CFE0" w14:textId="37B95961" w:rsidR="005A336A" w:rsidRDefault="005A336A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1121" w14:textId="77777777" w:rsidR="005A336A" w:rsidRDefault="0006051A">
    <w:pPr>
      <w:spacing w:line="200" w:lineRule="exact"/>
    </w:pPr>
    <w:r>
      <w:pict w14:anchorId="1F7D107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96.65pt;margin-top:763.1pt;width:83.3pt;height:9.9pt;z-index:-251658240;mso-position-horizontal-relative:page;mso-position-vertical-relative:page" filled="f" stroked="f">
          <v:textbox inset="0,0,0,0">
            <w:txbxContent>
              <w:p w14:paraId="537D328C" w14:textId="77777777" w:rsidR="005A336A" w:rsidRDefault="0006051A">
                <w:pPr>
                  <w:spacing w:line="180" w:lineRule="exact"/>
                  <w:ind w:left="20" w:right="-24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Pag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 xml:space="preserve"> -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Cu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rri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cu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it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f</w:t>
                </w:r>
              </w:p>
            </w:txbxContent>
          </v:textbox>
          <w10:wrap anchorx="page" anchory="page"/>
        </v:shape>
      </w:pict>
    </w:r>
    <w:r>
      <w:pict w14:anchorId="1BEDA1C4">
        <v:shape id="_x0000_s2050" type="#_x0000_t202" style="position:absolute;margin-left:114.9pt;margin-top:781.6pt;width:65.05pt;height:9.9pt;z-index:-251657216;mso-position-horizontal-relative:page;mso-position-vertical-relative:page" filled="f" stroked="f">
          <v:textbox inset="0,0,0,0">
            <w:txbxContent>
              <w:p w14:paraId="4678DB2E" w14:textId="77777777" w:rsidR="005A336A" w:rsidRDefault="0006051A">
                <w:pPr>
                  <w:spacing w:line="180" w:lineRule="exact"/>
                  <w:ind w:left="20" w:right="-24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SCHEP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CR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ST</w:t>
                </w:r>
                <w:r>
                  <w:rPr>
                    <w:rFonts w:ascii="Arial Narrow" w:eastAsia="Arial Narrow" w:hAnsi="Arial Narrow" w:cs="Arial Narrow"/>
                    <w:i/>
                    <w:sz w:val="16"/>
                    <w:szCs w:val="16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  <w:sz w:val="16"/>
                    <w:szCs w:val="16"/>
                  </w:rPr>
                  <w:t>NA</w:t>
                </w:r>
              </w:p>
            </w:txbxContent>
          </v:textbox>
          <w10:wrap anchorx="page" anchory="page"/>
        </v:shape>
      </w:pict>
    </w:r>
    <w:r>
      <w:pict w14:anchorId="06638B56">
        <v:shape id="_x0000_s2049" type="#_x0000_t202" style="position:absolute;margin-left:95.75pt;margin-top:799.85pt;width:30.1pt;height:9.9pt;z-index:-251656192;mso-position-horizontal-relative:page;mso-position-vertical-relative:page" filled="f" stroked="f">
          <v:textbox inset="0,0,0,0">
            <w:txbxContent>
              <w:p w14:paraId="53A4A56D" w14:textId="77777777" w:rsidR="005A336A" w:rsidRDefault="0006051A">
                <w:pPr>
                  <w:spacing w:line="180" w:lineRule="exact"/>
                  <w:ind w:left="20" w:right="-24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Ju</w:t>
                </w:r>
                <w:r>
                  <w:rPr>
                    <w:rFonts w:ascii="Arial Narrow" w:eastAsia="Arial Narrow" w:hAnsi="Arial Narrow" w:cs="Arial Narrow"/>
                    <w:sz w:val="16"/>
                    <w:szCs w:val="16"/>
                  </w:rPr>
                  <w:t>ly</w:t>
                </w:r>
                <w:r>
                  <w:rPr>
                    <w:rFonts w:ascii="Arial Narrow" w:eastAsia="Arial Narrow" w:hAnsi="Arial Narrow" w:cs="Arial Narrow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2011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6426" w14:textId="77777777" w:rsidR="0006051A" w:rsidRDefault="0006051A">
      <w:r>
        <w:separator/>
      </w:r>
    </w:p>
  </w:footnote>
  <w:footnote w:type="continuationSeparator" w:id="0">
    <w:p w14:paraId="5832472D" w14:textId="77777777" w:rsidR="0006051A" w:rsidRDefault="00060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3F6"/>
    <w:multiLevelType w:val="multilevel"/>
    <w:tmpl w:val="CD70F5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36A"/>
    <w:rsid w:val="0006051A"/>
    <w:rsid w:val="005A336A"/>
    <w:rsid w:val="00D1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251D9B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14A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4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lan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2021-06-16T11:53:00Z</dcterms:created>
  <dcterms:modified xsi:type="dcterms:W3CDTF">2021-06-16T11:56:00Z</dcterms:modified>
</cp:coreProperties>
</file>